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3C787ABD"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 </w:t>
            </w:r>
            <w:r w:rsidR="00930A5C">
              <w:rPr>
                <w:rFonts w:ascii="Arial" w:hAnsi="Arial" w:cs="Arial"/>
                <w:sz w:val="24"/>
                <w:szCs w:val="24"/>
              </w:rPr>
              <w:t>PUBLIC</w:t>
            </w:r>
            <w:r w:rsidR="00A8766F">
              <w:rPr>
                <w:rFonts w:ascii="Arial" w:hAnsi="Arial" w:cs="Arial"/>
                <w:sz w:val="24"/>
                <w:szCs w:val="24"/>
              </w:rPr>
              <w:t xml:space="preserve"> 2026_CESU – lot </w:t>
            </w:r>
            <w:r w:rsidR="00CE04DA">
              <w:rPr>
                <w:rFonts w:ascii="Arial" w:hAnsi="Arial" w:cs="Arial"/>
                <w:sz w:val="24"/>
                <w:szCs w:val="24"/>
              </w:rPr>
              <w:t>2</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7B9A7428" w14:textId="77777777" w:rsidR="00A8766F" w:rsidRDefault="00A8766F" w:rsidP="00722EB6">
      <w:pPr>
        <w:pStyle w:val="fcase2metab"/>
        <w:tabs>
          <w:tab w:val="left" w:pos="142"/>
        </w:tabs>
        <w:rPr>
          <w:rFonts w:ascii="Arial" w:hAnsi="Arial" w:cs="Arial"/>
        </w:rPr>
      </w:pPr>
    </w:p>
    <w:p w14:paraId="6F363438" w14:textId="75960A9F" w:rsidR="00722EB6" w:rsidRPr="00722EB6" w:rsidRDefault="00722EB6" w:rsidP="00CE04DA">
      <w:pPr>
        <w:pStyle w:val="fcase2metab"/>
        <w:tabs>
          <w:tab w:val="left" w:pos="142"/>
        </w:tabs>
        <w:ind w:left="0" w:firstLine="0"/>
        <w:rPr>
          <w:rFonts w:ascii="Arial" w:hAnsi="Arial" w:cs="Arial"/>
        </w:rPr>
      </w:pPr>
      <w:r w:rsidRPr="00722EB6">
        <w:rPr>
          <w:rFonts w:ascii="Arial" w:hAnsi="Arial" w:cs="Arial"/>
        </w:rPr>
        <w:t>Le</w:t>
      </w:r>
      <w:r w:rsidR="00A8766F">
        <w:rPr>
          <w:rFonts w:ascii="Arial" w:hAnsi="Arial" w:cs="Arial"/>
        </w:rPr>
        <w:t xml:space="preserve"> lot </w:t>
      </w:r>
      <w:r w:rsidR="00CE04DA">
        <w:rPr>
          <w:rFonts w:ascii="Arial" w:hAnsi="Arial" w:cs="Arial"/>
        </w:rPr>
        <w:t>2 du</w:t>
      </w:r>
      <w:r w:rsidRPr="00722EB6">
        <w:rPr>
          <w:rFonts w:ascii="Arial" w:hAnsi="Arial" w:cs="Arial"/>
        </w:rPr>
        <w:t xml:space="preserve"> marché a pour objet le</w:t>
      </w:r>
      <w:r w:rsidR="00A8766F">
        <w:rPr>
          <w:rFonts w:ascii="Arial" w:hAnsi="Arial" w:cs="Arial"/>
        </w:rPr>
        <w:t xml:space="preserve"> traitement et l’émission de chèques emploi-service universels pour </w:t>
      </w:r>
      <w:r w:rsidR="00CE04DA">
        <w:rPr>
          <w:rFonts w:ascii="Arial" w:hAnsi="Arial" w:cs="Arial"/>
        </w:rPr>
        <w:t>les situations de handicap.</w:t>
      </w:r>
    </w:p>
    <w:p w14:paraId="4513D067" w14:textId="77777777" w:rsidR="00A8766F" w:rsidRPr="00722EB6" w:rsidRDefault="00A8766F" w:rsidP="00722EB6">
      <w:pPr>
        <w:pStyle w:val="fcase2metab"/>
        <w:tabs>
          <w:tab w:val="left" w:pos="142"/>
        </w:tabs>
        <w:rPr>
          <w:rFonts w:ascii="Arial" w:hAnsi="Arial" w:cs="Arial"/>
        </w:rPr>
      </w:pPr>
    </w:p>
    <w:p w14:paraId="292691A9" w14:textId="77777777" w:rsidR="00722EB6" w:rsidRDefault="00722EB6" w:rsidP="00722EB6">
      <w:pPr>
        <w:pStyle w:val="fcase2metab"/>
        <w:tabs>
          <w:tab w:val="clear" w:pos="851"/>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62EE1DA7" w:rsidR="00CA265F" w:rsidRPr="00CE04DA" w:rsidRDefault="00CA265F" w:rsidP="00CA265F">
      <w:pPr>
        <w:rPr>
          <w:rFonts w:ascii="Arial" w:hAnsi="Arial" w:cs="Arial"/>
        </w:rPr>
      </w:pPr>
      <w:r w:rsidRPr="00CE04DA">
        <w:rPr>
          <w:rFonts w:ascii="Arial" w:hAnsi="Arial" w:cs="Arial"/>
        </w:rPr>
        <w:t xml:space="preserve">Accord-cadre mono-attributaire exécuté à bons de commande, sans montant minimum </w:t>
      </w:r>
      <w:r w:rsidR="00722EB6" w:rsidRPr="00CE04DA">
        <w:rPr>
          <w:rFonts w:ascii="Arial" w:hAnsi="Arial" w:cs="Arial"/>
        </w:rPr>
        <w:t xml:space="preserve">et </w:t>
      </w:r>
      <w:r w:rsidRPr="00CE04DA">
        <w:rPr>
          <w:rFonts w:ascii="Arial" w:hAnsi="Arial" w:cs="Arial"/>
        </w:rPr>
        <w:t xml:space="preserve">avec </w:t>
      </w:r>
      <w:r w:rsidR="00722EB6" w:rsidRPr="00CE04DA">
        <w:rPr>
          <w:rFonts w:ascii="Arial" w:hAnsi="Arial" w:cs="Arial"/>
        </w:rPr>
        <w:t xml:space="preserve">montant </w:t>
      </w:r>
      <w:r w:rsidRPr="00CE04DA">
        <w:rPr>
          <w:rFonts w:ascii="Arial" w:hAnsi="Arial" w:cs="Arial"/>
        </w:rPr>
        <w:t>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0D006B19" w:rsidR="009B1CD0" w:rsidRDefault="00722EB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tab/>
      </w:r>
      <w:proofErr w:type="gramStart"/>
      <w:r w:rsidR="00A8766F">
        <w:t>au</w:t>
      </w:r>
      <w:proofErr w:type="gramEnd"/>
      <w:r w:rsidR="00A8766F">
        <w:t xml:space="preserve"> lot </w:t>
      </w:r>
      <w:r w:rsidR="00CE04DA">
        <w:t>2</w:t>
      </w:r>
      <w:r w:rsidR="009B1CD0">
        <w:t xml:space="preserve"> du marché </w:t>
      </w:r>
      <w:r w:rsidR="00FE48C9">
        <w:t xml:space="preserve">public </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77777777" w:rsid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5E57D8" id="_x0000_t32" coordsize="21600,21600" o:spt="32" o:oned="t" path="m,l21600,21600e" filled="f">
                <v:path arrowok="t" fillok="f" o:connecttype="none"/>
                <o:lock v:ext="edit" shapetype="t"/>
              </v:shapetype>
              <v:shape id="AutoShape 5" o:spid="_x0000_s1026" type="#_x0000_t32"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Le présent acte d’engagement</w:t>
      </w:r>
    </w:p>
    <w:p w14:paraId="2A5C0578" w14:textId="309AD896"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rsidR="00A8766F">
        <w:t xml:space="preserve">Annexe à l’acte </w:t>
      </w:r>
      <w:r w:rsidR="00A8766F" w:rsidRPr="00A8766F">
        <w:t>d’engagement : b</w:t>
      </w:r>
      <w:r w:rsidRPr="00A8766F">
        <w:rPr>
          <w:rFonts w:ascii="Arial" w:hAnsi="Arial" w:cs="Arial"/>
        </w:rPr>
        <w:t>ordereau des prix</w:t>
      </w:r>
      <w:r w:rsidR="00A8766F">
        <w:rPr>
          <w:rFonts w:ascii="Arial" w:hAnsi="Arial" w:cs="Arial"/>
        </w:rPr>
        <w:t>___________________________________</w:t>
      </w:r>
    </w:p>
    <w:p w14:paraId="274A97FA" w14:textId="29BE96DF"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F65EC" id="AutoShape 7" o:spid="_x0000_s1026" type="#_x0000_t32"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CCAP</w:t>
      </w:r>
    </w:p>
    <w:p w14:paraId="73B50674" w14:textId="7942C9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2096" behindDoc="0" locked="0" layoutInCell="1" allowOverlap="1" wp14:anchorId="263E6CA8" wp14:editId="43DB2F2A">
                <wp:simplePos x="0" y="0"/>
                <wp:positionH relativeFrom="column">
                  <wp:posOffset>561340</wp:posOffset>
                </wp:positionH>
                <wp:positionV relativeFrom="paragraph">
                  <wp:posOffset>187960</wp:posOffset>
                </wp:positionV>
                <wp:extent cx="5181600" cy="0"/>
                <wp:effectExtent l="0" t="0" r="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027C1" id="AutoShape 8" o:spid="_x0000_s1026" type="#_x0000_t32" style="position:absolute;margin-left:44.2pt;margin-top:14.8pt;width:40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kMHgIAADw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CCTP</w:t>
      </w:r>
    </w:p>
    <w:p w14:paraId="02C59448" w14:textId="107B5DD4" w:rsid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A1DF8" id="AutoShape 9" o:spid="_x0000_s1026" type="#_x0000_t32"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CCAG-</w:t>
      </w:r>
      <w:r w:rsidR="00722EB6">
        <w:rPr>
          <w:rFonts w:ascii="Arial" w:hAnsi="Arial" w:cs="Arial"/>
        </w:rPr>
        <w:t>FC</w:t>
      </w:r>
      <w:r w:rsidR="00BD2AE6">
        <w:rPr>
          <w:rFonts w:ascii="Arial" w:hAnsi="Arial" w:cs="Arial"/>
        </w:rPr>
        <w:t xml:space="preserve">S </w:t>
      </w:r>
    </w:p>
    <w:p w14:paraId="2D41B6AF" w14:textId="339EA7CD" w:rsidR="00BD2AE6" w:rsidRPr="00CA265F" w:rsidRDefault="00BD2AE6" w:rsidP="00BD2AE6">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fldChar w:fldCharType="separate"/>
      </w:r>
      <w:r w:rsidRPr="00CA265F">
        <w:fldChar w:fldCharType="end"/>
      </w:r>
      <w:r>
        <w:t xml:space="preserve"> C</w:t>
      </w:r>
      <w:r w:rsidRPr="00A8766F">
        <w:t>adre de réponse</w:t>
      </w:r>
      <w:r>
        <w:t xml:space="preserve"> technique ______________________</w:t>
      </w:r>
      <w:r>
        <w:t>_______________________________________</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4D9D2" id="AutoShape 15" o:spid="_x0000_s1026" type="#_x0000_t32"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7253" id="AutoShape 16" o:spid="_x0000_s1026" type="#_x0000_t32"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D6B0" id="AutoShape 17" o:spid="_x0000_s1026" type="#_x0000_t32"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5F910" id="AutoShape 18" o:spid="_x0000_s1026" type="#_x0000_t32"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1FE5D" id="AutoShape 19" o:spid="_x0000_s1026" type="#_x0000_t32"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E64BFA5" w14:textId="77777777" w:rsidR="00A8766F" w:rsidRDefault="00A8766F" w:rsidP="00CA265F">
      <w:pPr>
        <w:pStyle w:val="fcase1ertab"/>
        <w:tabs>
          <w:tab w:val="clear" w:pos="426"/>
          <w:tab w:val="left" w:pos="142"/>
        </w:tabs>
        <w:spacing w:before="120"/>
        <w:ind w:left="0" w:firstLine="142"/>
        <w:rPr>
          <w:rFonts w:ascii="Arial" w:hAnsi="Arial" w:cs="Arial"/>
        </w:rPr>
      </w:pPr>
    </w:p>
    <w:p w14:paraId="43FD7167" w14:textId="77777777" w:rsidR="00BD2AE6" w:rsidRDefault="00BD2AE6"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77777777"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 ou postal.)</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3D6D2" id="AutoShape 20" o:spid="_x0000_s1026" type="#_x0000_t32"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F5AB" id="AutoShape 21" o:spid="_x0000_s1026" type="#_x0000_t32"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4A54D83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497C85">
        <w:fldChar w:fldCharType="begin">
          <w:ffData>
            <w:name w:val=""/>
            <w:enabled/>
            <w:calcOnExit w:val="0"/>
            <w:checkBox>
              <w:size w:val="20"/>
              <w:default w:val="0"/>
            </w:checkBox>
          </w:ffData>
        </w:fldChar>
      </w:r>
      <w:r w:rsidR="00497C85">
        <w:instrText xml:space="preserve"> FORMCHECKBOX </w:instrText>
      </w:r>
      <w:r w:rsidR="00000000">
        <w:fldChar w:fldCharType="separate"/>
      </w:r>
      <w:r w:rsidR="00497C85">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30C7017C"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w:t>
      </w:r>
      <w:r w:rsidR="00CE04DA">
        <w:rPr>
          <w:rFonts w:ascii="Arial" w:hAnsi="Arial" w:cs="Arial"/>
        </w:rPr>
        <w:t>’u</w:t>
      </w:r>
      <w:r w:rsidR="00722EB6">
        <w:rPr>
          <w:rFonts w:ascii="Arial" w:hAnsi="Arial" w:cs="Arial"/>
        </w:rPr>
        <w:t>n</w:t>
      </w:r>
      <w:r w:rsidR="005E0464">
        <w:rPr>
          <w:rFonts w:ascii="Arial" w:hAnsi="Arial" w:cs="Arial"/>
        </w:rPr>
        <w:t xml:space="preserve"> an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2D6C8B75"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722EB6">
        <w:rPr>
          <w:rFonts w:ascii="Arial" w:hAnsi="Arial" w:cs="Arial"/>
        </w:rPr>
        <w:t>trois</w:t>
      </w:r>
      <w:r w:rsidR="005E0464">
        <w:rPr>
          <w:rFonts w:ascii="Arial" w:hAnsi="Arial" w:cs="Arial"/>
        </w:rPr>
        <w:t xml:space="preserve">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103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332B12" w14:paraId="5ED5EF63" w14:textId="77777777" w:rsidTr="00497C85">
        <w:tc>
          <w:tcPr>
            <w:tcW w:w="4644" w:type="dxa"/>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497C85">
        <w:trPr>
          <w:trHeight w:val="1021"/>
        </w:trPr>
        <w:tc>
          <w:tcPr>
            <w:tcW w:w="4644" w:type="dxa"/>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497C85">
        <w:trPr>
          <w:trHeight w:val="1021"/>
        </w:trPr>
        <w:tc>
          <w:tcPr>
            <w:tcW w:w="4644" w:type="dxa"/>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1796042" w14:textId="77777777" w:rsidR="00497C85" w:rsidRDefault="00497C85" w:rsidP="00332B12">
      <w:pPr>
        <w:tabs>
          <w:tab w:val="left" w:pos="851"/>
        </w:tabs>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05C4D606" w14:textId="77777777" w:rsidTr="00497C85">
        <w:tc>
          <w:tcPr>
            <w:tcW w:w="10277" w:type="dxa"/>
            <w:shd w:val="clear" w:color="auto" w:fill="66CCFF"/>
          </w:tcPr>
          <w:p w14:paraId="5AFF0DE4" w14:textId="03D5C459" w:rsidR="009B1CD0" w:rsidRPr="005E0464" w:rsidRDefault="0097176E" w:rsidP="006B5057">
            <w:pPr>
              <w:rPr>
                <w:rFonts w:ascii="Arial" w:hAnsi="Arial" w:cs="Arial"/>
                <w:b/>
              </w:rPr>
            </w:pPr>
            <w:r>
              <w:rPr>
                <w:rFonts w:ascii="Arial" w:hAnsi="Arial" w:cs="Arial"/>
              </w:rPr>
              <w:br w:type="page"/>
            </w:r>
            <w:r w:rsidR="008B2A38">
              <w:rPr>
                <w:rFonts w:ascii="Arial" w:hAnsi="Arial" w:cs="Arial"/>
              </w:rPr>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0DC8796" w:rsidR="00554BC1" w:rsidRDefault="00554BC1" w:rsidP="00554BC1">
      <w:pPr>
        <w:tabs>
          <w:tab w:val="left" w:pos="851"/>
        </w:tabs>
        <w:jc w:val="both"/>
        <w:rPr>
          <w:rFonts w:ascii="Arial" w:hAnsi="Arial" w:cs="Arial"/>
        </w:rPr>
      </w:pPr>
      <w:r w:rsidRPr="0097176E">
        <w:rPr>
          <w:rFonts w:ascii="Arial" w:hAnsi="Arial" w:cs="Arial"/>
        </w:rPr>
        <w:t>Le Président d’INRAE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343DF97D"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lastRenderedPageBreak/>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88FA5" w14:textId="77777777" w:rsidR="00AA7CC5" w:rsidRDefault="00AA7CC5">
      <w:r>
        <w:separator/>
      </w:r>
    </w:p>
  </w:endnote>
  <w:endnote w:type="continuationSeparator" w:id="0">
    <w:p w14:paraId="28B69B90" w14:textId="77777777" w:rsidR="00AA7CC5" w:rsidRDefault="00AA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5" w:type="dxa"/>
      <w:shd w:val="clear" w:color="auto" w:fill="66CCFF"/>
      <w:tblLook w:val="04A0" w:firstRow="1" w:lastRow="0" w:firstColumn="1" w:lastColumn="0" w:noHBand="0" w:noVBand="1"/>
    </w:tblPr>
    <w:tblGrid>
      <w:gridCol w:w="3387"/>
      <w:gridCol w:w="4410"/>
      <w:gridCol w:w="2818"/>
    </w:tblGrid>
    <w:tr w:rsidR="00722EB6" w:rsidRPr="00CA265F" w14:paraId="209D393F" w14:textId="77777777" w:rsidTr="00722EB6">
      <w:tc>
        <w:tcPr>
          <w:tcW w:w="3387"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4410" w:type="dxa"/>
          <w:shd w:val="clear" w:color="auto" w:fill="66CCFF"/>
        </w:tcPr>
        <w:p w14:paraId="4ED996AA" w14:textId="5BB3B959" w:rsidR="00CA265F" w:rsidRPr="00CA265F" w:rsidRDefault="00E129C0" w:rsidP="00CA265F">
          <w:pPr>
            <w:tabs>
              <w:tab w:val="right" w:pos="10204"/>
            </w:tabs>
            <w:jc w:val="center"/>
            <w:rPr>
              <w:b/>
            </w:rPr>
          </w:pPr>
          <w:r>
            <w:rPr>
              <w:b/>
            </w:rPr>
            <w:t>202</w:t>
          </w:r>
          <w:r w:rsidR="00A8766F">
            <w:rPr>
              <w:b/>
            </w:rPr>
            <w:t xml:space="preserve">6_CESU – lot </w:t>
          </w:r>
          <w:r w:rsidR="00CE04DA">
            <w:rPr>
              <w:b/>
            </w:rPr>
            <w:t>2 (handicap)</w:t>
          </w:r>
        </w:p>
      </w:tc>
      <w:tc>
        <w:tcPr>
          <w:tcW w:w="281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E8CE" w14:textId="77777777" w:rsidR="00AA7CC5" w:rsidRDefault="00AA7CC5">
      <w:r>
        <w:separator/>
      </w:r>
    </w:p>
  </w:footnote>
  <w:footnote w:type="continuationSeparator" w:id="0">
    <w:p w14:paraId="7698D038" w14:textId="77777777" w:rsidR="00AA7CC5" w:rsidRDefault="00AA7CC5">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0326367">
    <w:abstractNumId w:val="0"/>
  </w:num>
  <w:num w:numId="2" w16cid:durableId="2050521178">
    <w:abstractNumId w:val="1"/>
  </w:num>
  <w:num w:numId="3" w16cid:durableId="1235555369">
    <w:abstractNumId w:val="2"/>
  </w:num>
  <w:num w:numId="4" w16cid:durableId="1669552175">
    <w:abstractNumId w:val="4"/>
  </w:num>
  <w:num w:numId="5" w16cid:durableId="137307761">
    <w:abstractNumId w:val="3"/>
  </w:num>
  <w:num w:numId="6" w16cid:durableId="792215213">
    <w:abstractNumId w:val="5"/>
  </w:num>
  <w:num w:numId="7" w16cid:durableId="20957417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153218"/>
    <w:rsid w:val="00156924"/>
    <w:rsid w:val="00166B56"/>
    <w:rsid w:val="00174505"/>
    <w:rsid w:val="00195EDC"/>
    <w:rsid w:val="001C40C0"/>
    <w:rsid w:val="001C733C"/>
    <w:rsid w:val="0021527A"/>
    <w:rsid w:val="0021797C"/>
    <w:rsid w:val="00225A1A"/>
    <w:rsid w:val="002904AF"/>
    <w:rsid w:val="002C2CA3"/>
    <w:rsid w:val="002C4B3E"/>
    <w:rsid w:val="002C79D6"/>
    <w:rsid w:val="002E56C1"/>
    <w:rsid w:val="00332B12"/>
    <w:rsid w:val="00337D16"/>
    <w:rsid w:val="0035487F"/>
    <w:rsid w:val="00354C04"/>
    <w:rsid w:val="00385E76"/>
    <w:rsid w:val="003A7270"/>
    <w:rsid w:val="0043706E"/>
    <w:rsid w:val="0044597F"/>
    <w:rsid w:val="004754AB"/>
    <w:rsid w:val="00497C85"/>
    <w:rsid w:val="004A7169"/>
    <w:rsid w:val="004C5755"/>
    <w:rsid w:val="004E75A6"/>
    <w:rsid w:val="005041F7"/>
    <w:rsid w:val="00514DAF"/>
    <w:rsid w:val="00532EC7"/>
    <w:rsid w:val="00541CA3"/>
    <w:rsid w:val="005546A9"/>
    <w:rsid w:val="00554BC1"/>
    <w:rsid w:val="005824AE"/>
    <w:rsid w:val="005846FB"/>
    <w:rsid w:val="00586607"/>
    <w:rsid w:val="005A05C1"/>
    <w:rsid w:val="005A175B"/>
    <w:rsid w:val="005A419B"/>
    <w:rsid w:val="005A4A3B"/>
    <w:rsid w:val="005A4CB5"/>
    <w:rsid w:val="005B2316"/>
    <w:rsid w:val="005E0464"/>
    <w:rsid w:val="005F0DCE"/>
    <w:rsid w:val="0061068C"/>
    <w:rsid w:val="00610760"/>
    <w:rsid w:val="00622905"/>
    <w:rsid w:val="0064560F"/>
    <w:rsid w:val="00660727"/>
    <w:rsid w:val="00662A86"/>
    <w:rsid w:val="006948F7"/>
    <w:rsid w:val="006A37B0"/>
    <w:rsid w:val="006A608D"/>
    <w:rsid w:val="006B5057"/>
    <w:rsid w:val="006C1E0A"/>
    <w:rsid w:val="006C4338"/>
    <w:rsid w:val="006C6E1E"/>
    <w:rsid w:val="006F3DF9"/>
    <w:rsid w:val="007060E5"/>
    <w:rsid w:val="00710FD6"/>
    <w:rsid w:val="00722EB6"/>
    <w:rsid w:val="00730A78"/>
    <w:rsid w:val="007515F0"/>
    <w:rsid w:val="00757151"/>
    <w:rsid w:val="00781096"/>
    <w:rsid w:val="007909E0"/>
    <w:rsid w:val="0079785C"/>
    <w:rsid w:val="007D4001"/>
    <w:rsid w:val="007D7A65"/>
    <w:rsid w:val="007F13A1"/>
    <w:rsid w:val="007F68A6"/>
    <w:rsid w:val="0083205E"/>
    <w:rsid w:val="00840934"/>
    <w:rsid w:val="00844DAA"/>
    <w:rsid w:val="008450C7"/>
    <w:rsid w:val="00876A73"/>
    <w:rsid w:val="008952DF"/>
    <w:rsid w:val="008B2A38"/>
    <w:rsid w:val="008F3503"/>
    <w:rsid w:val="00912771"/>
    <w:rsid w:val="00930A5C"/>
    <w:rsid w:val="00934503"/>
    <w:rsid w:val="00963E41"/>
    <w:rsid w:val="0097176E"/>
    <w:rsid w:val="00972598"/>
    <w:rsid w:val="00983FF3"/>
    <w:rsid w:val="009B1CD0"/>
    <w:rsid w:val="009B45B9"/>
    <w:rsid w:val="009C4738"/>
    <w:rsid w:val="009D661E"/>
    <w:rsid w:val="009F26BD"/>
    <w:rsid w:val="00A34D04"/>
    <w:rsid w:val="00A56244"/>
    <w:rsid w:val="00A8766F"/>
    <w:rsid w:val="00AA7CC5"/>
    <w:rsid w:val="00AB6E49"/>
    <w:rsid w:val="00AE7831"/>
    <w:rsid w:val="00B02608"/>
    <w:rsid w:val="00B0289C"/>
    <w:rsid w:val="00B054DA"/>
    <w:rsid w:val="00B52F35"/>
    <w:rsid w:val="00B827FC"/>
    <w:rsid w:val="00B87564"/>
    <w:rsid w:val="00BA44E5"/>
    <w:rsid w:val="00BD2AE6"/>
    <w:rsid w:val="00BD767E"/>
    <w:rsid w:val="00BE6078"/>
    <w:rsid w:val="00BF19B7"/>
    <w:rsid w:val="00C23457"/>
    <w:rsid w:val="00C630AD"/>
    <w:rsid w:val="00C81ADA"/>
    <w:rsid w:val="00C83930"/>
    <w:rsid w:val="00C905C8"/>
    <w:rsid w:val="00C91060"/>
    <w:rsid w:val="00C911FE"/>
    <w:rsid w:val="00CA265F"/>
    <w:rsid w:val="00CC3680"/>
    <w:rsid w:val="00CD185D"/>
    <w:rsid w:val="00CD46CC"/>
    <w:rsid w:val="00CE04DA"/>
    <w:rsid w:val="00CE67FD"/>
    <w:rsid w:val="00D26AD2"/>
    <w:rsid w:val="00D315F6"/>
    <w:rsid w:val="00D337D7"/>
    <w:rsid w:val="00D404AE"/>
    <w:rsid w:val="00D412FD"/>
    <w:rsid w:val="00D45FD7"/>
    <w:rsid w:val="00D46BC7"/>
    <w:rsid w:val="00D90A00"/>
    <w:rsid w:val="00E129C0"/>
    <w:rsid w:val="00E20DB0"/>
    <w:rsid w:val="00E266AE"/>
    <w:rsid w:val="00E47798"/>
    <w:rsid w:val="00E74C76"/>
    <w:rsid w:val="00E96FF6"/>
    <w:rsid w:val="00F44B22"/>
    <w:rsid w:val="00F802EF"/>
    <w:rsid w:val="00F92811"/>
    <w:rsid w:val="00FB6468"/>
    <w:rsid w:val="00FD4A7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1108EDEF2F7642B1434D72CA69F4FA" ma:contentTypeVersion="2" ma:contentTypeDescription="Crée un document." ma:contentTypeScope="" ma:versionID="0181993ff762013e1afbef21a9737abd">
  <xsd:schema xmlns:xsd="http://www.w3.org/2001/XMLSchema" xmlns:xs="http://www.w3.org/2001/XMLSchema" xmlns:p="http://schemas.microsoft.com/office/2006/metadata/properties" xmlns:ns2="3daecb80-98b1-4adb-af25-9ae3a7f42888" targetNamespace="http://schemas.microsoft.com/office/2006/metadata/properties" ma:root="true" ma:fieldsID="264880e37a974e10677ec0fa2032691e" ns2:_="">
    <xsd:import namespace="3daecb80-98b1-4adb-af25-9ae3a7f428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ecb80-98b1-4adb-af25-9ae3a7f428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CA8307-95E1-41A2-8EE7-A632DFA3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ecb80-98b1-4adb-af25-9ae3a7f42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4.xml><?xml version="1.0" encoding="utf-8"?>
<ds:datastoreItem xmlns:ds="http://schemas.openxmlformats.org/officeDocument/2006/customXml" ds:itemID="{2E0CF9C9-EF81-422F-9FF2-8B044861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9</Pages>
  <Words>1616</Words>
  <Characters>8888</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10484</CharactersWithSpaces>
  <SharedDoc>false</SharedDoc>
  <HLinks>
    <vt:vector size="36" baseType="variant">
      <vt:variant>
        <vt:i4>7602259</vt:i4>
      </vt:variant>
      <vt:variant>
        <vt:i4>78</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52</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38</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35</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Gaëlle Saulin</dc:creator>
  <cp:keywords/>
  <cp:lastModifiedBy>Gaelle Saulin</cp:lastModifiedBy>
  <cp:revision>2</cp:revision>
  <cp:lastPrinted>2016-11-04T12:53:00Z</cp:lastPrinted>
  <dcterms:created xsi:type="dcterms:W3CDTF">2025-12-01T13:58:00Z</dcterms:created>
  <dcterms:modified xsi:type="dcterms:W3CDTF">2025-12-01T13:58:00Z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0x010100B51108EDEF2F7642B1434D72CA69F4FA</vt:lpwstr>
  </property>
</Properties>
</file>